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6DED47E3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AF2F10">
              <w:rPr>
                <w:rFonts w:ascii="Arial" w:hAnsi="Arial" w:cs="Arial"/>
                <w:sz w:val="28"/>
                <w:szCs w:val="28"/>
              </w:rPr>
              <w:t>056</w:t>
            </w:r>
            <w:r w:rsidR="00C7565A">
              <w:rPr>
                <w:rFonts w:ascii="Arial" w:hAnsi="Arial" w:cs="Arial"/>
                <w:sz w:val="28"/>
                <w:szCs w:val="28"/>
              </w:rPr>
              <w:t>/2021</w:t>
            </w:r>
          </w:p>
          <w:p w14:paraId="560DD036" w14:textId="31C8D39A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AF2F10">
              <w:rPr>
                <w:rFonts w:ascii="Arial" w:hAnsi="Arial" w:cs="Arial"/>
                <w:sz w:val="28"/>
                <w:szCs w:val="28"/>
              </w:rPr>
              <w:t>042</w:t>
            </w:r>
            <w:r w:rsidR="00C7565A">
              <w:rPr>
                <w:rFonts w:ascii="Arial" w:hAnsi="Arial" w:cs="Arial"/>
                <w:sz w:val="28"/>
                <w:szCs w:val="28"/>
              </w:rPr>
              <w:t>/2021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59833218" w14:textId="447D3607" w:rsidR="004C0C81" w:rsidRPr="00173E6D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C7565A">
        <w:rPr>
          <w:rFonts w:ascii="Arial" w:hAnsi="Arial" w:cs="Arial"/>
        </w:rPr>
        <w:t xml:space="preserve">Contratação de empresa especializada em soluções de suporte técnico para atender as demandas do </w:t>
      </w:r>
      <w:r w:rsidR="00C7565A">
        <w:rPr>
          <w:rFonts w:ascii="Arial" w:hAnsi="Arial" w:cs="Arial"/>
          <w:b/>
          <w:bCs/>
        </w:rPr>
        <w:t>SENAR-AR/MS</w:t>
      </w:r>
      <w:r w:rsidR="00C7565A">
        <w:rPr>
          <w:rFonts w:ascii="Arial" w:hAnsi="Arial" w:cs="Arial"/>
          <w:sz w:val="22"/>
          <w:szCs w:val="22"/>
        </w:rPr>
        <w:t>.</w:t>
      </w:r>
    </w:p>
    <w:p w14:paraId="192598AA" w14:textId="77777777"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2F028408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C7565A">
        <w:rPr>
          <w:rFonts w:ascii="Arial" w:hAnsi="Arial" w:cs="Arial"/>
          <w:b w:val="0"/>
          <w:sz w:val="22"/>
          <w:szCs w:val="22"/>
        </w:rPr>
        <w:t>21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6AB76F15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C7565A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default" r:id="rId8"/>
      <w:footerReference w:type="default" r:id="rId9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42D2CA23" w:rsidR="009E0FA2" w:rsidRPr="002A0DC4" w:rsidRDefault="009E0FA2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5CBE58" w14:textId="28107AEA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2F10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65A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1F252B-05FD-4F27-9702-13A6D53A4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196</Words>
  <Characters>1060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55</cp:revision>
  <cp:lastPrinted>2021-10-01T14:39:00Z</cp:lastPrinted>
  <dcterms:created xsi:type="dcterms:W3CDTF">2016-02-15T13:56:00Z</dcterms:created>
  <dcterms:modified xsi:type="dcterms:W3CDTF">2021-10-01T14:41:00Z</dcterms:modified>
</cp:coreProperties>
</file>